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986EF" w14:textId="77777777" w:rsidR="00D73EC9" w:rsidRPr="00635C15" w:rsidRDefault="00D73EC9" w:rsidP="00635C15">
      <w:pPr>
        <w:rPr>
          <w:rFonts w:asciiTheme="minorHAnsi" w:hAnsiTheme="minorHAnsi" w:cstheme="minorHAnsi"/>
          <w:sz w:val="22"/>
          <w:szCs w:val="22"/>
        </w:rPr>
      </w:pPr>
    </w:p>
    <w:p w14:paraId="134A25DD" w14:textId="77777777" w:rsidR="00D73EC9" w:rsidRPr="00635C15" w:rsidRDefault="00D73EC9" w:rsidP="00635C15">
      <w:pPr>
        <w:rPr>
          <w:rFonts w:asciiTheme="minorHAnsi" w:hAnsiTheme="minorHAnsi" w:cstheme="minorHAnsi"/>
          <w:sz w:val="22"/>
          <w:szCs w:val="22"/>
        </w:rPr>
      </w:pPr>
    </w:p>
    <w:p w14:paraId="1E9B5B1D" w14:textId="77777777" w:rsidR="00D73EC9" w:rsidRPr="00635C15" w:rsidRDefault="00D73EC9" w:rsidP="00635C1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427EDF" w14:textId="77777777" w:rsidR="00635C15" w:rsidRPr="00635C15" w:rsidRDefault="00635C15" w:rsidP="00635C15">
      <w:pPr>
        <w:spacing w:before="1"/>
        <w:ind w:left="108" w:right="7442"/>
        <w:rPr>
          <w:rFonts w:asciiTheme="minorHAnsi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>Clarence Lucero</w:t>
      </w:r>
    </w:p>
    <w:p w14:paraId="28CF9945" w14:textId="77777777" w:rsidR="00635C15" w:rsidRPr="00635C15" w:rsidRDefault="00635C15" w:rsidP="00635C15">
      <w:pPr>
        <w:spacing w:before="1"/>
        <w:ind w:left="108" w:right="7442"/>
        <w:rPr>
          <w:rFonts w:asciiTheme="minorHAnsi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3542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Germ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in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Street Camarillo,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California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93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35C15">
        <w:rPr>
          <w:rFonts w:asciiTheme="minorHAnsi" w:eastAsia="Arial" w:hAnsiTheme="minorHAnsi" w:cstheme="minorHAnsi"/>
          <w:sz w:val="22"/>
          <w:szCs w:val="22"/>
        </w:rPr>
        <w:t>10 (818)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307-0329</w:t>
      </w:r>
    </w:p>
    <w:p w14:paraId="1BE75D73" w14:textId="0A241DC8" w:rsidR="00D73EC9" w:rsidRPr="00635C15" w:rsidRDefault="00635C15" w:rsidP="00635C15">
      <w:pPr>
        <w:spacing w:before="1"/>
        <w:ind w:left="108" w:right="7442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>clarence@gmail.com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57CE821" w14:textId="77777777" w:rsidR="00D73EC9" w:rsidRPr="00635C15" w:rsidRDefault="00D73EC9" w:rsidP="00635C15">
      <w:pPr>
        <w:rPr>
          <w:rFonts w:asciiTheme="minorHAnsi" w:hAnsiTheme="minorHAnsi" w:cstheme="minorHAnsi"/>
          <w:sz w:val="22"/>
          <w:szCs w:val="22"/>
        </w:rPr>
      </w:pPr>
    </w:p>
    <w:p w14:paraId="23E1EF7E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b/>
          <w:sz w:val="22"/>
          <w:szCs w:val="22"/>
        </w:rPr>
        <w:t>SUMMARY</w:t>
      </w:r>
    </w:p>
    <w:p w14:paraId="2DAD67E9" w14:textId="77777777" w:rsidR="00D73EC9" w:rsidRPr="00635C15" w:rsidRDefault="00635C15" w:rsidP="00635C15">
      <w:pPr>
        <w:spacing w:before="2"/>
        <w:ind w:left="108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Over</w:t>
      </w:r>
      <w:r w:rsidRPr="00635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seven</w:t>
      </w:r>
      <w:r w:rsidRPr="00635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years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experience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as</w:t>
      </w:r>
      <w:r w:rsidRPr="00635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</w:t>
      </w:r>
      <w:r w:rsidRPr="00635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engineering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geologist</w:t>
      </w:r>
      <w:r w:rsidRPr="00635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</w:t>
      </w:r>
      <w:r w:rsidRPr="00635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the</w:t>
      </w:r>
      <w:r w:rsidRPr="00635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southe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California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area</w:t>
      </w:r>
      <w:r w:rsidRPr="00635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(inclu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635C15">
        <w:rPr>
          <w:rFonts w:asciiTheme="minorHAnsi" w:eastAsia="Arial" w:hAnsiTheme="minorHAnsi" w:cstheme="minorHAnsi"/>
          <w:sz w:val="22"/>
          <w:szCs w:val="22"/>
        </w:rPr>
        <w:t>ng</w:t>
      </w:r>
      <w:r w:rsidRPr="00635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two years</w:t>
      </w:r>
      <w:r w:rsidRPr="00635C1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experience</w:t>
      </w:r>
      <w:r w:rsidRPr="00635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as</w:t>
      </w:r>
      <w:r w:rsidRPr="00635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staff</w:t>
      </w:r>
      <w:r w:rsidRPr="00635C1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engin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er).   Exper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635C15">
        <w:rPr>
          <w:rFonts w:asciiTheme="minorHAnsi" w:eastAsia="Arial" w:hAnsiTheme="minorHAnsi" w:cstheme="minorHAnsi"/>
          <w:sz w:val="22"/>
          <w:szCs w:val="22"/>
        </w:rPr>
        <w:t>ence</w:t>
      </w:r>
      <w:r w:rsidRPr="00635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inclu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35C15">
        <w:rPr>
          <w:rFonts w:asciiTheme="minorHAnsi" w:eastAsia="Arial" w:hAnsiTheme="minorHAnsi" w:cstheme="minorHAnsi"/>
          <w:sz w:val="22"/>
          <w:szCs w:val="22"/>
        </w:rPr>
        <w:t>es</w:t>
      </w:r>
      <w:r w:rsidRPr="00635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35C15">
        <w:rPr>
          <w:rFonts w:asciiTheme="minorHAnsi" w:eastAsia="Arial" w:hAnsiTheme="minorHAnsi" w:cstheme="minorHAnsi"/>
          <w:sz w:val="22"/>
          <w:szCs w:val="22"/>
        </w:rPr>
        <w:t>nical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ngineering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geologic investigatio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z w:val="22"/>
          <w:szCs w:val="22"/>
        </w:rPr>
        <w:t>,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ismic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z w:val="22"/>
          <w:szCs w:val="22"/>
        </w:rPr>
        <w:t>ic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h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zards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studi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z w:val="22"/>
          <w:szCs w:val="22"/>
        </w:rPr>
        <w:t>,</w:t>
      </w:r>
      <w:r w:rsidRPr="00635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635C15">
        <w:rPr>
          <w:rFonts w:asciiTheme="minorHAnsi" w:eastAsia="Arial" w:hAnsiTheme="minorHAnsi" w:cstheme="minorHAnsi"/>
          <w:sz w:val="22"/>
          <w:szCs w:val="22"/>
        </w:rPr>
        <w:t>ault</w:t>
      </w:r>
      <w:r w:rsidRPr="00635C1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invest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35C15">
        <w:rPr>
          <w:rFonts w:asciiTheme="minorHAnsi" w:eastAsia="Arial" w:hAnsiTheme="minorHAnsi" w:cstheme="minorHAnsi"/>
          <w:sz w:val="22"/>
          <w:szCs w:val="22"/>
        </w:rPr>
        <w:t>gations, la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dslide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stability evaluations,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site</w:t>
      </w:r>
      <w:r w:rsidRPr="00635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feasibility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inv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stigatio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z w:val="22"/>
          <w:szCs w:val="22"/>
        </w:rPr>
        <w:t>. Pro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35C15">
        <w:rPr>
          <w:rFonts w:asciiTheme="minorHAnsi" w:eastAsia="Arial" w:hAnsiTheme="minorHAnsi" w:cstheme="minorHAnsi"/>
          <w:sz w:val="22"/>
          <w:szCs w:val="22"/>
        </w:rPr>
        <w:t>ect</w:t>
      </w:r>
      <w:r w:rsidRPr="00635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experience</w:t>
      </w:r>
      <w:r w:rsidRPr="00635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inclu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35C15">
        <w:rPr>
          <w:rFonts w:asciiTheme="minorHAnsi" w:eastAsia="Arial" w:hAnsiTheme="minorHAnsi" w:cstheme="minorHAnsi"/>
          <w:sz w:val="22"/>
          <w:szCs w:val="22"/>
        </w:rPr>
        <w:t>es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public,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commercial,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industrial 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residen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35C15">
        <w:rPr>
          <w:rFonts w:asciiTheme="minorHAnsi" w:eastAsia="Arial" w:hAnsiTheme="minorHAnsi" w:cstheme="minorHAnsi"/>
          <w:sz w:val="22"/>
          <w:szCs w:val="22"/>
        </w:rPr>
        <w:t>ial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developments,</w:t>
      </w:r>
      <w:r w:rsidRPr="00635C1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large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mass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grading/eart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35C15">
        <w:rPr>
          <w:rFonts w:asciiTheme="minorHAnsi" w:eastAsia="Arial" w:hAnsiTheme="minorHAnsi" w:cstheme="minorHAnsi"/>
          <w:sz w:val="22"/>
          <w:szCs w:val="22"/>
        </w:rPr>
        <w:t>work</w:t>
      </w:r>
      <w:r w:rsidRPr="00635C15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projects,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35C15">
        <w:rPr>
          <w:rFonts w:asciiTheme="minorHAnsi" w:eastAsia="Arial" w:hAnsiTheme="minorHAnsi" w:cstheme="minorHAnsi"/>
          <w:sz w:val="22"/>
          <w:szCs w:val="22"/>
        </w:rPr>
        <w:t>ams,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other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civil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works.</w:t>
      </w:r>
    </w:p>
    <w:p w14:paraId="7078137F" w14:textId="77777777" w:rsidR="00D73EC9" w:rsidRPr="00635C15" w:rsidRDefault="00D73EC9" w:rsidP="00635C1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990DA06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b/>
          <w:sz w:val="22"/>
          <w:szCs w:val="22"/>
        </w:rPr>
        <w:t>REGISTRATIONS</w:t>
      </w:r>
    </w:p>
    <w:p w14:paraId="5508E32F" w14:textId="77777777" w:rsidR="00D73EC9" w:rsidRPr="00635C15" w:rsidRDefault="00635C15" w:rsidP="00635C15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Certified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Geologist,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California</w:t>
      </w:r>
    </w:p>
    <w:p w14:paraId="51005518" w14:textId="77777777" w:rsidR="00D73EC9" w:rsidRPr="00635C15" w:rsidRDefault="00635C15" w:rsidP="00635C15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Professional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Geologist,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California</w:t>
      </w:r>
    </w:p>
    <w:p w14:paraId="14CD5D74" w14:textId="77777777" w:rsidR="00D73EC9" w:rsidRPr="00635C15" w:rsidRDefault="00635C15" w:rsidP="00635C15">
      <w:pPr>
        <w:ind w:left="835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Engine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Training</w:t>
      </w:r>
    </w:p>
    <w:p w14:paraId="2586D58D" w14:textId="77777777" w:rsidR="00D73EC9" w:rsidRPr="00635C15" w:rsidRDefault="00D73EC9" w:rsidP="00635C1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DADF028" w14:textId="68432ACC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b/>
          <w:sz w:val="22"/>
          <w:szCs w:val="22"/>
        </w:rPr>
        <w:t>PROFESSIONAL EXPERIENCE</w:t>
      </w:r>
    </w:p>
    <w:p w14:paraId="44E31C27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Geolabs-Westlake Village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635C1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2002 to 2009</w:t>
      </w:r>
    </w:p>
    <w:p w14:paraId="57BBD41E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Westlake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Village,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Califo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z w:val="22"/>
          <w:szCs w:val="22"/>
        </w:rPr>
        <w:t>nia</w:t>
      </w:r>
    </w:p>
    <w:p w14:paraId="5BC55578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 xml:space="preserve">Staff Geologist                                                                                                     </w:t>
      </w:r>
      <w:r w:rsidRPr="00635C1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2002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to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35C15">
        <w:rPr>
          <w:rFonts w:asciiTheme="minorHAnsi" w:eastAsia="Arial" w:hAnsiTheme="minorHAnsi" w:cstheme="minorHAnsi"/>
          <w:sz w:val="22"/>
          <w:szCs w:val="22"/>
        </w:rPr>
        <w:t>6</w:t>
      </w:r>
    </w:p>
    <w:p w14:paraId="3C6CBCE1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Project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Geologist                                                                                                 </w:t>
      </w:r>
      <w:r w:rsidRPr="00635C1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2006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to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35C15">
        <w:rPr>
          <w:rFonts w:asciiTheme="minorHAnsi" w:eastAsia="Arial" w:hAnsiTheme="minorHAnsi" w:cstheme="minorHAnsi"/>
          <w:sz w:val="22"/>
          <w:szCs w:val="22"/>
        </w:rPr>
        <w:t>9</w:t>
      </w:r>
    </w:p>
    <w:p w14:paraId="5D584F9F" w14:textId="73CDD402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 xml:space="preserve">Staff Engineer                                                                                                      </w:t>
      </w:r>
      <w:r w:rsidRPr="00635C1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2007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to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635C15">
        <w:rPr>
          <w:rFonts w:asciiTheme="minorHAnsi" w:eastAsia="Arial" w:hAnsiTheme="minorHAnsi" w:cstheme="minorHAnsi"/>
          <w:sz w:val="22"/>
          <w:szCs w:val="22"/>
        </w:rPr>
        <w:t>9</w:t>
      </w:r>
    </w:p>
    <w:p w14:paraId="1FF37535" w14:textId="77777777" w:rsidR="00D73EC9" w:rsidRPr="00635C15" w:rsidRDefault="00635C15" w:rsidP="00635C15">
      <w:pPr>
        <w:tabs>
          <w:tab w:val="left" w:pos="820"/>
        </w:tabs>
        <w:ind w:left="828" w:right="7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>•</w:t>
      </w:r>
      <w:r w:rsidRPr="00635C15">
        <w:rPr>
          <w:rFonts w:asciiTheme="minorHAnsi" w:hAnsiTheme="minorHAnsi" w:cstheme="minorHAnsi"/>
          <w:sz w:val="22"/>
          <w:szCs w:val="22"/>
        </w:rPr>
        <w:tab/>
      </w:r>
      <w:r w:rsidRPr="00635C15">
        <w:rPr>
          <w:rFonts w:asciiTheme="minorHAnsi" w:eastAsia="Arial" w:hAnsiTheme="minorHAnsi" w:cstheme="minorHAnsi"/>
          <w:sz w:val="22"/>
          <w:szCs w:val="22"/>
        </w:rPr>
        <w:t>Developm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nt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preparation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z w:val="22"/>
          <w:szCs w:val="22"/>
        </w:rPr>
        <w:t>oposals,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scope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work,</w:t>
      </w:r>
      <w:r w:rsidRPr="00635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budgets for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geotechnical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proj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35C15">
        <w:rPr>
          <w:rFonts w:asciiTheme="minorHAnsi" w:eastAsia="Arial" w:hAnsiTheme="minorHAnsi" w:cstheme="minorHAnsi"/>
          <w:sz w:val="22"/>
          <w:szCs w:val="22"/>
        </w:rPr>
        <w:t>ts addressing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single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35C15">
        <w:rPr>
          <w:rFonts w:asciiTheme="minorHAnsi" w:eastAsia="Arial" w:hAnsiTheme="minorHAnsi" w:cstheme="minorHAnsi"/>
          <w:sz w:val="22"/>
          <w:szCs w:val="22"/>
        </w:rPr>
        <w:t>s to tracts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order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thousands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35C15">
        <w:rPr>
          <w:rFonts w:asciiTheme="minorHAnsi" w:eastAsia="Arial" w:hAnsiTheme="minorHAnsi" w:cstheme="minorHAnsi"/>
          <w:sz w:val="22"/>
          <w:szCs w:val="22"/>
        </w:rPr>
        <w:t>res.  Development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635C15">
        <w:rPr>
          <w:rFonts w:asciiTheme="minorHAnsi" w:eastAsia="Arial" w:hAnsiTheme="minorHAnsi" w:cstheme="minorHAnsi"/>
          <w:sz w:val="22"/>
          <w:szCs w:val="22"/>
        </w:rPr>
        <w:t>pproximate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35C15">
        <w:rPr>
          <w:rFonts w:asciiTheme="minorHAnsi" w:eastAsia="Arial" w:hAnsiTheme="minorHAnsi" w:cstheme="minorHAnsi"/>
          <w:sz w:val="22"/>
          <w:szCs w:val="22"/>
        </w:rPr>
        <w:t>y</w:t>
      </w:r>
    </w:p>
    <w:p w14:paraId="59E4420D" w14:textId="77777777" w:rsidR="00D73EC9" w:rsidRPr="00635C15" w:rsidRDefault="00635C15" w:rsidP="00635C15">
      <w:pPr>
        <w:ind w:left="82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$200,000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worth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35C15">
        <w:rPr>
          <w:rFonts w:asciiTheme="minorHAnsi" w:eastAsia="Arial" w:hAnsiTheme="minorHAnsi" w:cstheme="minorHAnsi"/>
          <w:sz w:val="22"/>
          <w:szCs w:val="22"/>
        </w:rPr>
        <w:t>echnical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wo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z w:val="22"/>
          <w:szCs w:val="22"/>
        </w:rPr>
        <w:t>k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the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l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ndar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year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2007.</w:t>
      </w:r>
    </w:p>
    <w:p w14:paraId="24C6D7B9" w14:textId="77777777" w:rsidR="00D73EC9" w:rsidRPr="00635C15" w:rsidRDefault="00635C15" w:rsidP="00635C15">
      <w:pPr>
        <w:tabs>
          <w:tab w:val="left" w:pos="820"/>
        </w:tabs>
        <w:ind w:left="828" w:right="7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>•</w:t>
      </w:r>
      <w:r w:rsidRPr="00635C15">
        <w:rPr>
          <w:rFonts w:asciiTheme="minorHAnsi" w:hAnsiTheme="minorHAnsi" w:cstheme="minorHAnsi"/>
          <w:sz w:val="22"/>
          <w:szCs w:val="22"/>
        </w:rPr>
        <w:tab/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Planning, </w:t>
      </w:r>
      <w:r w:rsidRPr="00635C1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ex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ecution, </w:t>
      </w:r>
      <w:r w:rsidRPr="00635C1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635C1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prepara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ion </w:t>
      </w:r>
      <w:r w:rsidRPr="00635C1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35C1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re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orts </w:t>
      </w:r>
      <w:r w:rsidRPr="00635C1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35C1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liminary </w:t>
      </w:r>
      <w:r w:rsidRPr="00635C1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through </w:t>
      </w:r>
      <w:r w:rsidRPr="00635C1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engi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eering </w:t>
      </w:r>
      <w:r w:rsidRPr="00635C1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level geotechnic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l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investigations and</w:t>
      </w:r>
      <w:r w:rsidRPr="00635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z w:val="22"/>
          <w:szCs w:val="22"/>
        </w:rPr>
        <w:t>eotechnic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l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observation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monitoring</w:t>
      </w:r>
      <w:r w:rsidRPr="00635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mass-graded residential</w:t>
      </w:r>
      <w:r w:rsidRPr="00635C1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comm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rcial/ind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635C15">
        <w:rPr>
          <w:rFonts w:asciiTheme="minorHAnsi" w:eastAsia="Arial" w:hAnsiTheme="minorHAnsi" w:cstheme="minorHAnsi"/>
          <w:sz w:val="22"/>
          <w:szCs w:val="22"/>
        </w:rPr>
        <w:t>strial</w:t>
      </w:r>
      <w:r w:rsidRPr="00635C1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developments</w:t>
      </w:r>
      <w:r w:rsidRPr="00635C1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  unincorporat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d</w:t>
      </w:r>
      <w:r w:rsidRPr="00635C1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areas</w:t>
      </w:r>
      <w:r w:rsidRPr="00635C1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  Los</w:t>
      </w:r>
      <w:r w:rsidRPr="00635C1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Angeles, Ventura,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Santa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Barbara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Counties,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the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cities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z w:val="22"/>
          <w:szCs w:val="22"/>
        </w:rPr>
        <w:t>oura</w:t>
      </w:r>
      <w:r w:rsidRPr="00635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Hills,</w:t>
      </w:r>
      <w:r w:rsidRPr="00635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Camarillo, Lancaster,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35C15">
        <w:rPr>
          <w:rFonts w:asciiTheme="minorHAnsi" w:eastAsia="Arial" w:hAnsiTheme="minorHAnsi" w:cstheme="minorHAnsi"/>
          <w:sz w:val="22"/>
          <w:szCs w:val="22"/>
        </w:rPr>
        <w:t>os Angeles,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Malibu,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Moorpark,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Oxnard,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Santa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Clarita,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Santa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Paula,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35C15">
        <w:rPr>
          <w:rFonts w:asciiTheme="minorHAnsi" w:eastAsia="Arial" w:hAnsiTheme="minorHAnsi" w:cstheme="minorHAnsi"/>
          <w:sz w:val="22"/>
          <w:szCs w:val="22"/>
        </w:rPr>
        <w:t>usand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Oaks.</w:t>
      </w:r>
    </w:p>
    <w:p w14:paraId="7B4E965E" w14:textId="77777777" w:rsidR="00D73EC9" w:rsidRPr="00635C15" w:rsidRDefault="00635C15" w:rsidP="00635C15">
      <w:pPr>
        <w:tabs>
          <w:tab w:val="left" w:pos="820"/>
        </w:tabs>
        <w:ind w:left="828" w:right="69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>•</w:t>
      </w:r>
      <w:r w:rsidRPr="00635C15">
        <w:rPr>
          <w:rFonts w:asciiTheme="minorHAnsi" w:hAnsiTheme="minorHAnsi" w:cstheme="minorHAnsi"/>
          <w:sz w:val="22"/>
          <w:szCs w:val="22"/>
        </w:rPr>
        <w:tab/>
      </w:r>
      <w:r w:rsidRPr="00635C15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635C1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geologic</w:t>
      </w:r>
      <w:r w:rsidRPr="00635C1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35C15">
        <w:rPr>
          <w:rFonts w:asciiTheme="minorHAnsi" w:eastAsia="Arial" w:hAnsiTheme="minorHAnsi" w:cstheme="minorHAnsi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characterization</w:t>
      </w:r>
      <w:r w:rsidRPr="00635C1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experience</w:t>
      </w:r>
      <w:r w:rsidRPr="00635C1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consists</w:t>
      </w:r>
      <w:r w:rsidRPr="00635C1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35C15">
        <w:rPr>
          <w:rFonts w:asciiTheme="minorHAnsi" w:eastAsia="Arial" w:hAnsiTheme="minorHAnsi" w:cstheme="minorHAnsi"/>
          <w:sz w:val="22"/>
          <w:szCs w:val="22"/>
        </w:rPr>
        <w:t>gic</w:t>
      </w:r>
      <w:r w:rsidRPr="00635C1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mapping,</w:t>
      </w:r>
      <w:r w:rsidRPr="00635C1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down-hole logging  of 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large-diameter</w:t>
      </w:r>
      <w:r w:rsidRPr="00635C1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borehol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z w:val="22"/>
          <w:szCs w:val="22"/>
        </w:rPr>
        <w:t>,</w:t>
      </w:r>
      <w:r w:rsidRPr="00635C1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635C1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log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ing  of 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tre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ches</w:t>
      </w:r>
      <w:r w:rsidRPr="00635C1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for 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investigatio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landslide hazards,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35C15">
        <w:rPr>
          <w:rFonts w:asciiTheme="minorHAnsi" w:eastAsia="Arial" w:hAnsiTheme="minorHAnsi" w:cstheme="minorHAnsi"/>
          <w:sz w:val="22"/>
          <w:szCs w:val="22"/>
        </w:rPr>
        <w:t>tive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fault</w:t>
      </w:r>
      <w:r w:rsidRPr="00635C1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rupture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hazards,</w:t>
      </w:r>
      <w:r w:rsidRPr="00635C1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general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otechnical </w:t>
      </w:r>
      <w:r w:rsidRPr="00635C15">
        <w:rPr>
          <w:rFonts w:asciiTheme="minorHAnsi" w:eastAsia="Arial" w:hAnsiTheme="minorHAnsi" w:cstheme="minorHAnsi"/>
          <w:sz w:val="22"/>
          <w:szCs w:val="22"/>
        </w:rPr>
        <w:t>issues</w:t>
      </w:r>
      <w:r w:rsidRPr="00635C1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impacting</w:t>
      </w:r>
      <w:r w:rsidRPr="00635C1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pu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35C15">
        <w:rPr>
          <w:rFonts w:asciiTheme="minorHAnsi" w:eastAsia="Arial" w:hAnsiTheme="minorHAnsi" w:cstheme="minorHAnsi"/>
          <w:sz w:val="22"/>
          <w:szCs w:val="22"/>
        </w:rPr>
        <w:t>lic, residential,</w:t>
      </w:r>
      <w:r w:rsidRPr="00635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commercial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industrial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developments</w:t>
      </w:r>
      <w:r w:rsidRPr="00635C1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the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bove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referenced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municipalities.</w:t>
      </w:r>
    </w:p>
    <w:p w14:paraId="10EB7CE7" w14:textId="77777777" w:rsidR="00D73EC9" w:rsidRPr="00635C15" w:rsidRDefault="00635C15" w:rsidP="00635C15">
      <w:pPr>
        <w:tabs>
          <w:tab w:val="left" w:pos="820"/>
        </w:tabs>
        <w:ind w:left="828" w:right="7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>•</w:t>
      </w:r>
      <w:r w:rsidRPr="00635C15">
        <w:rPr>
          <w:rFonts w:asciiTheme="minorHAnsi" w:hAnsiTheme="minorHAnsi" w:cstheme="minorHAnsi"/>
          <w:sz w:val="22"/>
          <w:szCs w:val="22"/>
        </w:rPr>
        <w:tab/>
      </w:r>
      <w:r w:rsidRPr="00635C15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635C1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analyses</w:t>
      </w:r>
      <w:r w:rsidRPr="00635C1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including</w:t>
      </w:r>
      <w:r w:rsidRPr="00635C1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evaluation</w:t>
      </w:r>
      <w:r w:rsidRPr="00635C1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soil</w:t>
      </w:r>
      <w:r w:rsidRPr="00635C1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index</w:t>
      </w:r>
      <w:r w:rsidRPr="00635C1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635C15">
        <w:rPr>
          <w:rFonts w:asciiTheme="minorHAnsi" w:eastAsia="Arial" w:hAnsiTheme="minorHAnsi" w:cstheme="minorHAnsi"/>
          <w:sz w:val="22"/>
          <w:szCs w:val="22"/>
        </w:rPr>
        <w:t>roperties,</w:t>
      </w:r>
      <w:r w:rsidRPr="00635C15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hy</w:t>
      </w:r>
      <w:r w:rsidRPr="00635C15">
        <w:rPr>
          <w:rFonts w:asciiTheme="minorHAnsi" w:eastAsia="Arial" w:hAnsiTheme="minorHAnsi" w:cstheme="minorHAnsi"/>
          <w:sz w:val="22"/>
          <w:szCs w:val="22"/>
        </w:rPr>
        <w:t>droconsolidation,</w:t>
      </w:r>
      <w:r w:rsidRPr="00635C1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static settlement,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seismicity,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slope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st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bility.</w:t>
      </w:r>
    </w:p>
    <w:p w14:paraId="35235AFF" w14:textId="77777777" w:rsidR="00D73EC9" w:rsidRPr="00635C15" w:rsidRDefault="00D73EC9" w:rsidP="00635C1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866C181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Robertson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Geotechni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35C15">
        <w:rPr>
          <w:rFonts w:asciiTheme="minorHAnsi" w:eastAsia="Arial" w:hAnsiTheme="minorHAnsi" w:cstheme="minorHAnsi"/>
          <w:sz w:val="22"/>
          <w:szCs w:val="22"/>
        </w:rPr>
        <w:t>al                                                                                 2001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to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2002</w:t>
      </w:r>
    </w:p>
    <w:p w14:paraId="091A35AD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Westlake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Village,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Califo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z w:val="22"/>
          <w:szCs w:val="22"/>
        </w:rPr>
        <w:t>nia</w:t>
      </w:r>
    </w:p>
    <w:p w14:paraId="4D89F015" w14:textId="77777777" w:rsidR="00D73EC9" w:rsidRPr="00635C15" w:rsidRDefault="00635C15" w:rsidP="00635C15">
      <w:pPr>
        <w:ind w:left="476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Staff Geologist</w:t>
      </w:r>
    </w:p>
    <w:p w14:paraId="3FCC4559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</w:t>
      </w:r>
      <w:r w:rsidRPr="00635C1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Developm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nt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geologic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maps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cross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cti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35C15">
        <w:rPr>
          <w:rFonts w:asciiTheme="minorHAnsi" w:eastAsia="Arial" w:hAnsiTheme="minorHAnsi" w:cstheme="minorHAnsi"/>
          <w:sz w:val="22"/>
          <w:szCs w:val="22"/>
        </w:rPr>
        <w:t>ns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for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use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geotechnical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reports.</w:t>
      </w:r>
    </w:p>
    <w:p w14:paraId="1A8D3A81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</w:t>
      </w:r>
      <w:r w:rsidRPr="00635C1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Performed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z w:val="22"/>
          <w:szCs w:val="22"/>
        </w:rPr>
        <w:t>eologic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mapping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lo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z w:val="22"/>
          <w:szCs w:val="22"/>
        </w:rPr>
        <w:t>ging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exploratory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geotechnical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excavations.</w:t>
      </w:r>
    </w:p>
    <w:p w14:paraId="370A322B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  <w:sectPr w:rsidR="00D73EC9" w:rsidRPr="00635C15">
          <w:pgSz w:w="12240" w:h="15840"/>
          <w:pgMar w:top="1380" w:right="900" w:bottom="280" w:left="900" w:header="720" w:footer="720" w:gutter="0"/>
          <w:cols w:space="720"/>
        </w:sect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</w:t>
      </w:r>
      <w:r w:rsidRPr="00635C1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Performed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35C15">
        <w:rPr>
          <w:rFonts w:asciiTheme="minorHAnsi" w:eastAsia="Arial" w:hAnsiTheme="minorHAnsi" w:cstheme="minorHAnsi"/>
          <w:sz w:val="22"/>
          <w:szCs w:val="22"/>
        </w:rPr>
        <w:t>orensic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dist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z w:val="22"/>
          <w:szCs w:val="22"/>
        </w:rPr>
        <w:t>ess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mappi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g.</w:t>
      </w:r>
    </w:p>
    <w:p w14:paraId="1D336427" w14:textId="77777777" w:rsidR="00D73EC9" w:rsidRPr="00635C15" w:rsidRDefault="00635C15" w:rsidP="00635C15">
      <w:pPr>
        <w:spacing w:before="77"/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lastRenderedPageBreak/>
        <w:t>R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sume – S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635C15">
        <w:rPr>
          <w:rFonts w:asciiTheme="minorHAnsi" w:eastAsia="Arial" w:hAnsiTheme="minorHAnsi" w:cstheme="minorHAnsi"/>
          <w:sz w:val="22"/>
          <w:szCs w:val="22"/>
        </w:rPr>
        <w:t>aun B. Simon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  <w:r w:rsidRPr="00635C1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Page 2 of 2</w:t>
      </w:r>
    </w:p>
    <w:p w14:paraId="5795FF6A" w14:textId="77777777" w:rsidR="00D73EC9" w:rsidRPr="00635C15" w:rsidRDefault="00D73EC9" w:rsidP="00635C15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07457C8" w14:textId="77777777" w:rsidR="00D73EC9" w:rsidRPr="00635C15" w:rsidRDefault="00D73EC9" w:rsidP="00635C15">
      <w:pPr>
        <w:rPr>
          <w:rFonts w:asciiTheme="minorHAnsi" w:hAnsiTheme="minorHAnsi" w:cstheme="minorHAnsi"/>
          <w:sz w:val="22"/>
          <w:szCs w:val="22"/>
        </w:rPr>
      </w:pPr>
    </w:p>
    <w:p w14:paraId="7A585810" w14:textId="77777777" w:rsidR="00D73EC9" w:rsidRPr="00635C15" w:rsidRDefault="00D73EC9" w:rsidP="00635C15">
      <w:pPr>
        <w:rPr>
          <w:rFonts w:asciiTheme="minorHAnsi" w:hAnsiTheme="minorHAnsi" w:cstheme="minorHAnsi"/>
          <w:sz w:val="22"/>
          <w:szCs w:val="22"/>
        </w:rPr>
      </w:pPr>
    </w:p>
    <w:p w14:paraId="2A3757CC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 xml:space="preserve">Pacific Materials Laboratory                                                             </w:t>
      </w:r>
      <w:r w:rsidRPr="00635C1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June to August 2001</w:t>
      </w:r>
    </w:p>
    <w:p w14:paraId="282FFBDC" w14:textId="77777777" w:rsidR="00D73EC9" w:rsidRPr="00635C15" w:rsidRDefault="00635C15" w:rsidP="00635C15">
      <w:pPr>
        <w:ind w:left="509" w:right="383" w:hanging="401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Goleta,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California      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635C1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(Summer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Intern) Engine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ring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Technician</w:t>
      </w:r>
    </w:p>
    <w:p w14:paraId="53DDFD17" w14:textId="77777777" w:rsidR="00D73EC9" w:rsidRPr="00635C15" w:rsidRDefault="00635C15" w:rsidP="00635C15">
      <w:pPr>
        <w:tabs>
          <w:tab w:val="left" w:pos="860"/>
        </w:tabs>
        <w:ind w:left="839" w:right="70" w:hanging="330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>•</w:t>
      </w:r>
      <w:r w:rsidRPr="00635C15">
        <w:rPr>
          <w:rFonts w:asciiTheme="minorHAnsi" w:hAnsiTheme="minorHAnsi" w:cstheme="minorHAnsi"/>
          <w:sz w:val="22"/>
          <w:szCs w:val="22"/>
        </w:rPr>
        <w:tab/>
      </w:r>
      <w:r w:rsidRPr="00635C15">
        <w:rPr>
          <w:rFonts w:asciiTheme="minorHAnsi" w:hAnsiTheme="minorHAnsi" w:cstheme="minorHAnsi"/>
          <w:sz w:val="22"/>
          <w:szCs w:val="22"/>
        </w:rPr>
        <w:tab/>
      </w:r>
      <w:r w:rsidRPr="00635C15">
        <w:rPr>
          <w:rFonts w:asciiTheme="minorHAnsi" w:eastAsia="Arial" w:hAnsiTheme="minorHAnsi" w:cstheme="minorHAnsi"/>
          <w:sz w:val="22"/>
          <w:szCs w:val="22"/>
        </w:rPr>
        <w:t>Performed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geotechnical</w:t>
      </w:r>
      <w:r w:rsidRPr="00635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la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35C15">
        <w:rPr>
          <w:rFonts w:asciiTheme="minorHAnsi" w:eastAsia="Arial" w:hAnsiTheme="minorHAnsi" w:cstheme="minorHAnsi"/>
          <w:sz w:val="22"/>
          <w:szCs w:val="22"/>
        </w:rPr>
        <w:t>oratory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tests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including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35C15">
        <w:rPr>
          <w:rFonts w:asciiTheme="minorHAnsi" w:eastAsia="Arial" w:hAnsiTheme="minorHAnsi" w:cstheme="minorHAnsi"/>
          <w:sz w:val="22"/>
          <w:szCs w:val="22"/>
        </w:rPr>
        <w:t>il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cl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ssi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635C15">
        <w:rPr>
          <w:rFonts w:asciiTheme="minorHAnsi" w:eastAsia="Arial" w:hAnsiTheme="minorHAnsi" w:cstheme="minorHAnsi"/>
          <w:sz w:val="22"/>
          <w:szCs w:val="22"/>
        </w:rPr>
        <w:t>ication,</w:t>
      </w:r>
      <w:r w:rsidRPr="00635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moisture-density testing, consoli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35C15">
        <w:rPr>
          <w:rFonts w:asciiTheme="minorHAnsi" w:eastAsia="Arial" w:hAnsiTheme="minorHAnsi" w:cstheme="minorHAnsi"/>
          <w:sz w:val="22"/>
          <w:szCs w:val="22"/>
        </w:rPr>
        <w:t>ation,</w:t>
      </w:r>
      <w:r w:rsidRPr="00635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expansion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index,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modified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proctor,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particle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size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lysis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(mechanical sie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635C15">
        <w:rPr>
          <w:rFonts w:asciiTheme="minorHAnsi" w:eastAsia="Arial" w:hAnsiTheme="minorHAnsi" w:cstheme="minorHAnsi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hydrometer),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Atterberg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Limits,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direct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shear,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unconfined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compression.</w:t>
      </w:r>
    </w:p>
    <w:p w14:paraId="064330DA" w14:textId="77777777" w:rsidR="00D73EC9" w:rsidRPr="00635C15" w:rsidRDefault="00D73EC9" w:rsidP="00635C1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B5D856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J. Byer Group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635C1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June to August 1999</w:t>
      </w:r>
    </w:p>
    <w:p w14:paraId="0D393D7A" w14:textId="77777777" w:rsidR="00D73EC9" w:rsidRPr="00635C15" w:rsidRDefault="00635C15" w:rsidP="00635C15">
      <w:pPr>
        <w:ind w:left="475" w:right="383" w:hanging="367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Glendale,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 xml:space="preserve">California                                                                                             </w:t>
      </w:r>
      <w:r w:rsidRPr="00635C1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(Summer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Intern) Geologist-in-Traini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g</w:t>
      </w:r>
    </w:p>
    <w:p w14:paraId="67F829D0" w14:textId="77777777" w:rsidR="00D73EC9" w:rsidRPr="00635C15" w:rsidRDefault="00635C15" w:rsidP="00635C15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</w:t>
      </w:r>
      <w:r w:rsidRPr="00635C1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Assisted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with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otechnical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ex</w:t>
      </w:r>
      <w:r w:rsidRPr="00635C15">
        <w:rPr>
          <w:rFonts w:asciiTheme="minorHAnsi" w:eastAsia="Arial" w:hAnsiTheme="minorHAnsi" w:cstheme="minorHAnsi"/>
          <w:sz w:val="22"/>
          <w:szCs w:val="22"/>
        </w:rPr>
        <w:t>ploration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preparation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geotechnical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repor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690F1E" w14:textId="77777777" w:rsidR="00D73EC9" w:rsidRPr="00635C15" w:rsidRDefault="00635C15" w:rsidP="00635C15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</w:t>
      </w:r>
      <w:r w:rsidRPr="00635C1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Per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635C15">
        <w:rPr>
          <w:rFonts w:asciiTheme="minorHAnsi" w:eastAsia="Arial" w:hAnsiTheme="minorHAnsi" w:cstheme="minorHAnsi"/>
          <w:sz w:val="22"/>
          <w:szCs w:val="22"/>
        </w:rPr>
        <w:t>ormed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geotechnical</w:t>
      </w:r>
      <w:r w:rsidRPr="00635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la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635C15">
        <w:rPr>
          <w:rFonts w:asciiTheme="minorHAnsi" w:eastAsia="Arial" w:hAnsiTheme="minorHAnsi" w:cstheme="minorHAnsi"/>
          <w:sz w:val="22"/>
          <w:szCs w:val="22"/>
        </w:rPr>
        <w:t>oratory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tests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including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635C15">
        <w:rPr>
          <w:rFonts w:asciiTheme="minorHAnsi" w:eastAsia="Arial" w:hAnsiTheme="minorHAnsi" w:cstheme="minorHAnsi"/>
          <w:sz w:val="22"/>
          <w:szCs w:val="22"/>
        </w:rPr>
        <w:t>odified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proc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635C15">
        <w:rPr>
          <w:rFonts w:asciiTheme="minorHAnsi" w:eastAsia="Arial" w:hAnsiTheme="minorHAnsi" w:cstheme="minorHAnsi"/>
          <w:sz w:val="22"/>
          <w:szCs w:val="22"/>
        </w:rPr>
        <w:t>or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direct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shear.</w:t>
      </w:r>
    </w:p>
    <w:p w14:paraId="7775C3B8" w14:textId="77777777" w:rsidR="00D73EC9" w:rsidRPr="00635C15" w:rsidRDefault="00D73EC9" w:rsidP="00635C1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BE2512B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b/>
          <w:sz w:val="22"/>
          <w:szCs w:val="22"/>
        </w:rPr>
        <w:t>EDUCAT</w:t>
      </w:r>
      <w:r w:rsidRPr="00635C15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635C15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635C15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450CB0B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B.S. Geolo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z w:val="22"/>
          <w:szCs w:val="22"/>
        </w:rPr>
        <w:t>ical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Scie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sz w:val="22"/>
          <w:szCs w:val="22"/>
        </w:rPr>
        <w:t>,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University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California,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Santa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Barbara,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2001</w:t>
      </w:r>
    </w:p>
    <w:p w14:paraId="1A8A388B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Undergraduate</w:t>
      </w:r>
      <w:r w:rsidRPr="00635C15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level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Civil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Engineeri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coursework,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California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State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University,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Northridge,</w:t>
      </w:r>
    </w:p>
    <w:p w14:paraId="43A7F447" w14:textId="77777777" w:rsidR="00D73EC9" w:rsidRPr="00635C15" w:rsidRDefault="00635C15" w:rsidP="00635C15">
      <w:pPr>
        <w:ind w:left="799" w:right="413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sz w:val="22"/>
          <w:szCs w:val="22"/>
        </w:rPr>
        <w:t>2001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z w:val="22"/>
          <w:szCs w:val="22"/>
        </w:rPr>
        <w:t>ough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prese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t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(B.S.C.E.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nticipated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2</w:t>
      </w:r>
      <w:r w:rsidRPr="00635C15">
        <w:rPr>
          <w:rFonts w:asciiTheme="minorHAnsi" w:eastAsia="Arial" w:hAnsiTheme="minorHAnsi" w:cstheme="minorHAnsi"/>
          <w:w w:val="99"/>
          <w:sz w:val="22"/>
          <w:szCs w:val="22"/>
        </w:rPr>
        <w:t>009)</w:t>
      </w:r>
    </w:p>
    <w:p w14:paraId="1D532216" w14:textId="77777777" w:rsidR="00D73EC9" w:rsidRPr="00635C15" w:rsidRDefault="00D73EC9" w:rsidP="00635C1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94F54C0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635C1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b/>
          <w:sz w:val="22"/>
          <w:szCs w:val="22"/>
        </w:rPr>
        <w:t>ORGANIZATIONS</w:t>
      </w:r>
    </w:p>
    <w:p w14:paraId="13730A6B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Associati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635C15">
        <w:rPr>
          <w:rFonts w:asciiTheme="minorHAnsi" w:eastAsia="Arial" w:hAnsiTheme="minorHAnsi" w:cstheme="minorHAnsi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Environmental</w:t>
      </w:r>
      <w:r w:rsidRPr="00635C15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Engineering</w:t>
      </w:r>
      <w:r w:rsidRPr="00635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Geologists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35C15">
        <w:rPr>
          <w:rFonts w:asciiTheme="minorHAnsi" w:eastAsia="Arial" w:hAnsiTheme="minorHAnsi" w:cstheme="minorHAnsi"/>
          <w:sz w:val="22"/>
          <w:szCs w:val="22"/>
        </w:rPr>
        <w:t>AEG)</w:t>
      </w:r>
    </w:p>
    <w:p w14:paraId="3F6354FB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Coast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Geological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Soci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635C15">
        <w:rPr>
          <w:rFonts w:asciiTheme="minorHAnsi" w:eastAsia="Arial" w:hAnsiTheme="minorHAnsi" w:cstheme="minorHAnsi"/>
          <w:sz w:val="22"/>
          <w:szCs w:val="22"/>
        </w:rPr>
        <w:t>y</w:t>
      </w:r>
    </w:p>
    <w:p w14:paraId="60BFFE2B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American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Society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Civil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Engineers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(Student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35C15">
        <w:rPr>
          <w:rFonts w:asciiTheme="minorHAnsi" w:eastAsia="Arial" w:hAnsiTheme="minorHAnsi" w:cstheme="minorHAnsi"/>
          <w:sz w:val="22"/>
          <w:szCs w:val="22"/>
        </w:rPr>
        <w:t>mber)</w:t>
      </w:r>
    </w:p>
    <w:p w14:paraId="4086A16C" w14:textId="77777777" w:rsidR="00D73EC9" w:rsidRPr="00635C15" w:rsidRDefault="00D73EC9" w:rsidP="00635C1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7EB71FF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635C1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b/>
          <w:sz w:val="22"/>
          <w:szCs w:val="22"/>
        </w:rPr>
        <w:t>SERVICE</w:t>
      </w:r>
      <w:r w:rsidRPr="00635C1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b/>
          <w:sz w:val="22"/>
          <w:szCs w:val="22"/>
        </w:rPr>
        <w:t>ACTIVITIES</w:t>
      </w:r>
    </w:p>
    <w:p w14:paraId="6E80FB3B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Short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Courses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Co-Chair,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Planning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Committee,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AEG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2007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nual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Meeting</w:t>
      </w:r>
    </w:p>
    <w:p w14:paraId="6532FE18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President,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Coast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Geological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Society,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2005-2006</w:t>
      </w:r>
    </w:p>
    <w:p w14:paraId="704ABBB4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Vice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Presi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635C15">
        <w:rPr>
          <w:rFonts w:asciiTheme="minorHAnsi" w:eastAsia="Arial" w:hAnsiTheme="minorHAnsi" w:cstheme="minorHAnsi"/>
          <w:sz w:val="22"/>
          <w:szCs w:val="22"/>
        </w:rPr>
        <w:t>ent,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Coast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Geological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Society,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2004-2005</w:t>
      </w:r>
    </w:p>
    <w:p w14:paraId="7E0FD230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Secretary,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Coast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Geological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Society,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2003-2004</w:t>
      </w:r>
    </w:p>
    <w:p w14:paraId="3FFF678F" w14:textId="77777777" w:rsidR="00D73EC9" w:rsidRPr="00635C15" w:rsidRDefault="00D73EC9" w:rsidP="00635C1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434B6FC" w14:textId="77777777" w:rsidR="00D73EC9" w:rsidRPr="00635C15" w:rsidRDefault="00635C15" w:rsidP="00635C15">
      <w:pPr>
        <w:ind w:left="10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eastAsia="Arial" w:hAnsiTheme="minorHAnsi" w:cstheme="minorHAnsi"/>
          <w:b/>
          <w:sz w:val="22"/>
          <w:szCs w:val="22"/>
        </w:rPr>
        <w:t>TRAINING,</w:t>
      </w:r>
      <w:r w:rsidRPr="00635C1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b/>
          <w:sz w:val="22"/>
          <w:szCs w:val="22"/>
        </w:rPr>
        <w:t>SEMINARS,</w:t>
      </w:r>
      <w:r w:rsidRPr="00635C1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b/>
          <w:sz w:val="22"/>
          <w:szCs w:val="22"/>
        </w:rPr>
        <w:t>SHORT</w:t>
      </w:r>
      <w:r w:rsidRPr="00635C1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b/>
          <w:sz w:val="22"/>
          <w:szCs w:val="22"/>
        </w:rPr>
        <w:t>COUR</w:t>
      </w:r>
      <w:r w:rsidRPr="00635C15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635C15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355CB9D0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Geotechnical</w:t>
      </w:r>
      <w:r w:rsidRPr="00635C15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Site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Investigation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Usi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635C15">
        <w:rPr>
          <w:rFonts w:asciiTheme="minorHAnsi" w:eastAsia="Arial" w:hAnsiTheme="minorHAnsi" w:cstheme="minorHAnsi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the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Cone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Penetration</w:t>
      </w:r>
      <w:r w:rsidRPr="00635C15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Test,</w:t>
      </w:r>
      <w:r w:rsidRPr="00635C15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April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635C15">
        <w:rPr>
          <w:rFonts w:asciiTheme="minorHAnsi" w:eastAsia="Arial" w:hAnsiTheme="minorHAnsi" w:cstheme="minorHAnsi"/>
          <w:sz w:val="22"/>
          <w:szCs w:val="22"/>
        </w:rPr>
        <w:t>007</w:t>
      </w:r>
    </w:p>
    <w:p w14:paraId="4151395A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Radiation</w:t>
      </w:r>
      <w:r w:rsidRPr="00635C15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Safety</w:t>
      </w:r>
      <w:r w:rsidRPr="00635C15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and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Use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of</w:t>
      </w:r>
      <w:r w:rsidRPr="00635C1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Nucle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635C15">
        <w:rPr>
          <w:rFonts w:asciiTheme="minorHAnsi" w:eastAsia="Arial" w:hAnsiTheme="minorHAnsi" w:cstheme="minorHAnsi"/>
          <w:sz w:val="22"/>
          <w:szCs w:val="22"/>
        </w:rPr>
        <w:t>r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Gauges,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December</w:t>
      </w:r>
      <w:r w:rsidRPr="00635C15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2005</w:t>
      </w:r>
    </w:p>
    <w:p w14:paraId="641214E6" w14:textId="77777777" w:rsidR="00D73EC9" w:rsidRPr="00635C15" w:rsidRDefault="00635C15" w:rsidP="00635C15">
      <w:pPr>
        <w:ind w:left="468"/>
        <w:rPr>
          <w:rFonts w:asciiTheme="minorHAnsi" w:eastAsia="Arial" w:hAnsiTheme="minorHAnsi" w:cstheme="minorHAnsi"/>
          <w:sz w:val="22"/>
          <w:szCs w:val="22"/>
        </w:rPr>
      </w:pPr>
      <w:r w:rsidRPr="00635C15">
        <w:rPr>
          <w:rFonts w:asciiTheme="minorHAnsi" w:hAnsiTheme="minorHAnsi" w:cstheme="minorHAnsi"/>
          <w:sz w:val="22"/>
          <w:szCs w:val="22"/>
        </w:rPr>
        <w:t xml:space="preserve">•    </w:t>
      </w:r>
      <w:r w:rsidRPr="00635C1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Soil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Stratigraphy</w:t>
      </w:r>
      <w:r w:rsidRPr="00635C15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for</w:t>
      </w:r>
      <w:r w:rsidRPr="00635C15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Trench</w:t>
      </w:r>
      <w:r w:rsidRPr="00635C15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Loggin</w:t>
      </w:r>
      <w:r w:rsidRPr="00635C15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635C15">
        <w:rPr>
          <w:rFonts w:asciiTheme="minorHAnsi" w:eastAsia="Arial" w:hAnsiTheme="minorHAnsi" w:cstheme="minorHAnsi"/>
          <w:sz w:val="22"/>
          <w:szCs w:val="22"/>
        </w:rPr>
        <w:t>,</w:t>
      </w:r>
      <w:r w:rsidRPr="00635C15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May</w:t>
      </w:r>
      <w:r w:rsidRPr="00635C1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635C15">
        <w:rPr>
          <w:rFonts w:asciiTheme="minorHAnsi" w:eastAsia="Arial" w:hAnsiTheme="minorHAnsi" w:cstheme="minorHAnsi"/>
          <w:sz w:val="22"/>
          <w:szCs w:val="22"/>
        </w:rPr>
        <w:t>2004</w:t>
      </w:r>
    </w:p>
    <w:sectPr w:rsidR="00D73EC9" w:rsidRPr="00635C15">
      <w:pgSz w:w="12240" w:h="15840"/>
      <w:pgMar w:top="1360" w:right="15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A534C6"/>
    <w:multiLevelType w:val="multilevel"/>
    <w:tmpl w:val="9F840D6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EC9"/>
    <w:rsid w:val="00635C15"/>
    <w:rsid w:val="00D7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C74C6"/>
  <w15:docId w15:val="{8218B8E2-CF92-4ACE-A7A6-14F5BE240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4223</Characters>
  <Application>Microsoft Office Word</Application>
  <DocSecurity>0</DocSecurity>
  <Lines>35</Lines>
  <Paragraphs>9</Paragraphs>
  <ScaleCrop>false</ScaleCrop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2021-06-23T14:16:00Z</dcterms:created>
  <dcterms:modified xsi:type="dcterms:W3CDTF">2021-06-23T14:17:00Z</dcterms:modified>
</cp:coreProperties>
</file>